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9A9" w:rsidRDefault="00FB59A9" w:rsidP="00FB59A9">
      <w:pPr>
        <w:jc w:val="center"/>
        <w:rPr>
          <w:b/>
          <w:sz w:val="36"/>
          <w:szCs w:val="36"/>
        </w:rPr>
      </w:pPr>
      <w:bookmarkStart w:id="0" w:name="_GoBack"/>
      <w:bookmarkEnd w:id="0"/>
      <w:r w:rsidRPr="00C82704">
        <w:rPr>
          <w:b/>
          <w:sz w:val="36"/>
          <w:szCs w:val="36"/>
        </w:rPr>
        <w:t>Sample Daily Lesson Plan</w:t>
      </w:r>
    </w:p>
    <w:p w:rsidR="00FB59A9" w:rsidRPr="00FB59A9" w:rsidRDefault="00FB59A9" w:rsidP="00FB59A9">
      <w:pPr>
        <w:jc w:val="center"/>
        <w:rPr>
          <w:b/>
          <w:sz w:val="20"/>
        </w:rPr>
      </w:pPr>
    </w:p>
    <w:p w:rsidR="00FB59A9" w:rsidRPr="003C0CDA" w:rsidRDefault="00FB59A9" w:rsidP="00FB59A9">
      <w:pPr>
        <w:rPr>
          <w:sz w:val="36"/>
          <w:szCs w:val="36"/>
        </w:rPr>
      </w:pPr>
      <w:r>
        <w:rPr>
          <w:sz w:val="36"/>
          <w:szCs w:val="36"/>
        </w:rPr>
        <w:t>Presenter:  Dr. Joergensen</w:t>
      </w:r>
    </w:p>
    <w:p w:rsidR="00FB59A9" w:rsidRDefault="00FB59A9" w:rsidP="00FB59A9">
      <w:pPr>
        <w:rPr>
          <w:szCs w:val="24"/>
        </w:rPr>
      </w:pPr>
      <w:r>
        <w:rPr>
          <w:szCs w:val="24"/>
        </w:rPr>
        <w:t xml:space="preserve">                                                                                                  </w:t>
      </w:r>
    </w:p>
    <w:p w:rsidR="00FB59A9" w:rsidRDefault="00FB59A9" w:rsidP="00FB59A9">
      <w:pPr>
        <w:rPr>
          <w:szCs w:val="24"/>
        </w:rPr>
      </w:pPr>
      <w:r>
        <w:rPr>
          <w:szCs w:val="24"/>
        </w:rPr>
        <w:t>Student:  _______________ Cooperating Teacher’s Approval:  ________ Date:  _______</w:t>
      </w:r>
    </w:p>
    <w:p w:rsidR="00FB59A9" w:rsidRDefault="00FB59A9" w:rsidP="00FB59A9">
      <w:pPr>
        <w:rPr>
          <w:szCs w:val="24"/>
        </w:rPr>
      </w:pPr>
      <w:r>
        <w:rPr>
          <w:szCs w:val="24"/>
        </w:rPr>
        <w:t>Subject: Language Arts                         Topic:  Reading                 Grade: 1</w:t>
      </w:r>
    </w:p>
    <w:p w:rsidR="00FB59A9" w:rsidRDefault="00FB59A9" w:rsidP="00FB59A9">
      <w:pPr>
        <w:rPr>
          <w:szCs w:val="24"/>
        </w:rPr>
      </w:pPr>
      <w:r>
        <w:rPr>
          <w:szCs w:val="24"/>
        </w:rPr>
        <w:t>Allocated Time:  50 minutes</w:t>
      </w:r>
    </w:p>
    <w:p w:rsidR="00FB59A9" w:rsidRDefault="00FB59A9" w:rsidP="00FB59A9">
      <w:pPr>
        <w:rPr>
          <w:szCs w:val="24"/>
        </w:rPr>
      </w:pPr>
      <w:r>
        <w:rPr>
          <w:szCs w:val="24"/>
        </w:rPr>
        <w:t>Student Population:  25 students: 10 girls and 15 boys.  4 ELL students and 2 students identified with ADHD.</w:t>
      </w:r>
    </w:p>
    <w:p w:rsidR="00FB59A9" w:rsidRDefault="00FB59A9" w:rsidP="00FB59A9">
      <w:pPr>
        <w:rPr>
          <w:szCs w:val="24"/>
        </w:rPr>
      </w:pPr>
      <w:r>
        <w:rPr>
          <w:szCs w:val="24"/>
        </w:rPr>
        <w:t>State Standards:</w:t>
      </w:r>
    </w:p>
    <w:p w:rsidR="00FB59A9" w:rsidRDefault="00FB59A9" w:rsidP="00FB59A9">
      <w:pPr>
        <w:rPr>
          <w:szCs w:val="24"/>
        </w:rPr>
      </w:pPr>
      <w:r>
        <w:rPr>
          <w:szCs w:val="24"/>
        </w:rPr>
        <w:tab/>
        <w:t>Specific Number:  _______</w:t>
      </w:r>
      <w:r>
        <w:rPr>
          <w:szCs w:val="24"/>
        </w:rPr>
        <w:tab/>
        <w:t>Exact wording:  _________________________</w:t>
      </w:r>
    </w:p>
    <w:p w:rsidR="00FB59A9" w:rsidRDefault="00FB59A9" w:rsidP="00FB59A9">
      <w:pPr>
        <w:rPr>
          <w:szCs w:val="24"/>
        </w:rPr>
      </w:pPr>
    </w:p>
    <w:p w:rsidR="00FB59A9" w:rsidRDefault="00FB59A9" w:rsidP="00FB59A9">
      <w:pPr>
        <w:rPr>
          <w:szCs w:val="24"/>
        </w:rPr>
      </w:pPr>
      <w:r>
        <w:rPr>
          <w:szCs w:val="24"/>
        </w:rPr>
        <w:t>1.1.3.B  Preview the text formats (e.g., title, headings, chapters and table of contents).</w:t>
      </w:r>
    </w:p>
    <w:p w:rsidR="00FB59A9" w:rsidRDefault="00FB59A9" w:rsidP="00FB59A9">
      <w:pPr>
        <w:rPr>
          <w:szCs w:val="24"/>
        </w:rPr>
      </w:pPr>
    </w:p>
    <w:p w:rsidR="00FB59A9" w:rsidRDefault="00FB59A9" w:rsidP="00FB59A9">
      <w:pPr>
        <w:pStyle w:val="Header1"/>
        <w:tabs>
          <w:tab w:val="clear" w:pos="4320"/>
          <w:tab w:val="clear" w:pos="8640"/>
        </w:tabs>
        <w:rPr>
          <w:b/>
          <w:bCs/>
          <w:sz w:val="24"/>
          <w:szCs w:val="24"/>
        </w:rPr>
      </w:pPr>
      <w:r>
        <w:rPr>
          <w:b/>
          <w:bCs/>
          <w:sz w:val="24"/>
          <w:szCs w:val="24"/>
        </w:rPr>
        <w:t xml:space="preserve">1.1.3.G  Demonstrate after reading understanding and interpretation of both fiction and nonfiction text. </w:t>
      </w:r>
    </w:p>
    <w:p w:rsidR="00FB59A9" w:rsidRDefault="00FB59A9" w:rsidP="00FB59A9">
      <w:pPr>
        <w:pStyle w:val="Header1"/>
        <w:numPr>
          <w:ilvl w:val="0"/>
          <w:numId w:val="6"/>
        </w:numPr>
        <w:tabs>
          <w:tab w:val="clear" w:pos="4320"/>
          <w:tab w:val="clear" w:pos="8640"/>
          <w:tab w:val="left" w:pos="720"/>
        </w:tabs>
        <w:ind w:left="720"/>
        <w:rPr>
          <w:b/>
          <w:bCs/>
          <w:sz w:val="24"/>
          <w:szCs w:val="24"/>
        </w:rPr>
      </w:pPr>
      <w:r>
        <w:rPr>
          <w:b/>
          <w:bCs/>
          <w:sz w:val="24"/>
          <w:szCs w:val="24"/>
        </w:rPr>
        <w:t>Retell or summarize the major ideas, themes or procedures of the text.</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r w:rsidRPr="00775A0A">
        <w:rPr>
          <w:bCs/>
          <w:sz w:val="24"/>
          <w:szCs w:val="24"/>
        </w:rPr>
        <w:t>Connect the new information or ideas in the text to known information.</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r w:rsidRPr="00775A0A">
        <w:rPr>
          <w:bCs/>
          <w:sz w:val="24"/>
          <w:szCs w:val="24"/>
        </w:rPr>
        <w:t>Clarify ideas and understandings through rereading and discussion.</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r w:rsidRPr="00775A0A">
        <w:rPr>
          <w:bCs/>
          <w:sz w:val="24"/>
          <w:szCs w:val="24"/>
        </w:rPr>
        <w:t>Make responsible assertions about the text by citing evidence from the text.</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p>
    <w:p w:rsidR="00FB59A9" w:rsidRPr="00775A0A" w:rsidRDefault="00FB59A9" w:rsidP="00FB59A9">
      <w:pPr>
        <w:rPr>
          <w:bCs/>
          <w:szCs w:val="24"/>
        </w:rPr>
      </w:pPr>
      <w:r w:rsidRPr="00775A0A">
        <w:rPr>
          <w:bCs/>
          <w:szCs w:val="24"/>
        </w:rPr>
        <w:t>1.3.3.B  Identify literary elements in stories describing characters, setting and plot.</w:t>
      </w:r>
    </w:p>
    <w:p w:rsidR="00FB59A9" w:rsidRDefault="00FB59A9" w:rsidP="00FB59A9">
      <w:pPr>
        <w:rPr>
          <w:szCs w:val="24"/>
        </w:rPr>
      </w:pPr>
    </w:p>
    <w:p w:rsidR="00FB59A9" w:rsidRDefault="00FB59A9" w:rsidP="00FB59A9">
      <w:pPr>
        <w:rPr>
          <w:szCs w:val="24"/>
        </w:rPr>
      </w:pPr>
      <w:r>
        <w:rPr>
          <w:szCs w:val="24"/>
        </w:rPr>
        <w:t>1.6.3.B  Listen to a selection of literature        (fiction and/or nonfiction).</w:t>
      </w:r>
    </w:p>
    <w:p w:rsidR="00FB59A9" w:rsidRDefault="00FB59A9" w:rsidP="00FB59A9">
      <w:pPr>
        <w:numPr>
          <w:ilvl w:val="0"/>
          <w:numId w:val="1"/>
        </w:numPr>
        <w:tabs>
          <w:tab w:val="left" w:pos="720"/>
        </w:tabs>
        <w:suppressAutoHyphens/>
        <w:ind w:left="720"/>
        <w:rPr>
          <w:szCs w:val="24"/>
        </w:rPr>
      </w:pPr>
      <w:r>
        <w:rPr>
          <w:szCs w:val="24"/>
        </w:rPr>
        <w:t>Relate it to similar experiences.</w:t>
      </w:r>
    </w:p>
    <w:p w:rsidR="00FB59A9" w:rsidRDefault="00FB59A9" w:rsidP="00FB59A9">
      <w:pPr>
        <w:numPr>
          <w:ilvl w:val="0"/>
          <w:numId w:val="1"/>
        </w:numPr>
        <w:tabs>
          <w:tab w:val="left" w:pos="720"/>
        </w:tabs>
        <w:suppressAutoHyphens/>
        <w:ind w:left="720"/>
        <w:rPr>
          <w:szCs w:val="24"/>
        </w:rPr>
      </w:pPr>
      <w:r>
        <w:rPr>
          <w:szCs w:val="24"/>
        </w:rPr>
        <w:t>Predict what will happen next.</w:t>
      </w:r>
    </w:p>
    <w:p w:rsidR="00FB59A9" w:rsidRDefault="00FB59A9" w:rsidP="00FB59A9">
      <w:pPr>
        <w:numPr>
          <w:ilvl w:val="0"/>
          <w:numId w:val="2"/>
        </w:numPr>
        <w:tabs>
          <w:tab w:val="left" w:pos="720"/>
        </w:tabs>
        <w:suppressAutoHyphens/>
        <w:ind w:left="720"/>
        <w:rPr>
          <w:szCs w:val="24"/>
        </w:rPr>
      </w:pPr>
      <w:r>
        <w:rPr>
          <w:szCs w:val="24"/>
        </w:rPr>
        <w:t>Retell a story in chronological order.</w:t>
      </w:r>
    </w:p>
    <w:p w:rsidR="00FB59A9" w:rsidRDefault="00FB59A9" w:rsidP="00FB59A9">
      <w:pPr>
        <w:numPr>
          <w:ilvl w:val="0"/>
          <w:numId w:val="3"/>
        </w:numPr>
        <w:tabs>
          <w:tab w:val="left" w:pos="720"/>
        </w:tabs>
        <w:suppressAutoHyphens/>
        <w:ind w:left="720"/>
        <w:rPr>
          <w:szCs w:val="24"/>
        </w:rPr>
      </w:pPr>
      <w:r>
        <w:rPr>
          <w:szCs w:val="24"/>
        </w:rPr>
        <w:t xml:space="preserve">Recognize character and tone. </w:t>
      </w:r>
    </w:p>
    <w:p w:rsidR="00FB59A9" w:rsidRDefault="00FB59A9" w:rsidP="00FB59A9">
      <w:pPr>
        <w:rPr>
          <w:szCs w:val="24"/>
        </w:rPr>
      </w:pPr>
      <w:r>
        <w:rPr>
          <w:szCs w:val="24"/>
        </w:rPr>
        <w:t>1.8.3.C  Organize and present the main ideas from research.</w:t>
      </w:r>
    </w:p>
    <w:p w:rsidR="00FB59A9" w:rsidRDefault="00FB59A9" w:rsidP="00FB59A9">
      <w:pPr>
        <w:numPr>
          <w:ilvl w:val="0"/>
          <w:numId w:val="4"/>
        </w:numPr>
        <w:tabs>
          <w:tab w:val="left" w:pos="735"/>
        </w:tabs>
        <w:suppressAutoHyphens/>
        <w:ind w:left="735"/>
        <w:rPr>
          <w:szCs w:val="24"/>
        </w:rPr>
      </w:pPr>
      <w:r>
        <w:rPr>
          <w:szCs w:val="24"/>
        </w:rPr>
        <w:t>Take notes from sources using a structured format.</w:t>
      </w:r>
    </w:p>
    <w:p w:rsidR="00FB59A9" w:rsidRDefault="00FB59A9" w:rsidP="00FB59A9">
      <w:pPr>
        <w:numPr>
          <w:ilvl w:val="0"/>
          <w:numId w:val="5"/>
        </w:numPr>
        <w:tabs>
          <w:tab w:val="left" w:pos="735"/>
        </w:tabs>
        <w:suppressAutoHyphens/>
        <w:ind w:left="735"/>
        <w:rPr>
          <w:szCs w:val="24"/>
        </w:rPr>
      </w:pPr>
      <w:r>
        <w:rPr>
          <w:szCs w:val="24"/>
        </w:rPr>
        <w:t xml:space="preserve">Summarize, orally or in writing, the main ideas. </w:t>
      </w:r>
    </w:p>
    <w:p w:rsidR="00FB59A9" w:rsidRDefault="00FB59A9" w:rsidP="00FB59A9">
      <w:pPr>
        <w:rPr>
          <w:szCs w:val="24"/>
        </w:rPr>
      </w:pPr>
    </w:p>
    <w:p w:rsidR="00FB59A9" w:rsidRDefault="00FB59A9" w:rsidP="00FB59A9">
      <w:pPr>
        <w:rPr>
          <w:szCs w:val="24"/>
        </w:rPr>
      </w:pPr>
      <w:r>
        <w:rPr>
          <w:szCs w:val="24"/>
        </w:rPr>
        <w:t xml:space="preserve">                                                        and/or</w:t>
      </w:r>
    </w:p>
    <w:p w:rsidR="00FB59A9" w:rsidRDefault="00FB59A9" w:rsidP="00FB59A9">
      <w:pPr>
        <w:rPr>
          <w:szCs w:val="24"/>
        </w:rPr>
      </w:pPr>
      <w:r>
        <w:rPr>
          <w:szCs w:val="24"/>
        </w:rPr>
        <w:t>Core curriculum, benchmarks, or district standards if required by the district:</w:t>
      </w:r>
    </w:p>
    <w:p w:rsidR="00FB59A9" w:rsidRDefault="00FB59A9" w:rsidP="00FB59A9">
      <w:pPr>
        <w:rPr>
          <w:szCs w:val="24"/>
        </w:rPr>
      </w:pPr>
      <w:r>
        <w:rPr>
          <w:szCs w:val="24"/>
        </w:rPr>
        <w:tab/>
        <w:t>Specific Number:  _______</w:t>
      </w:r>
      <w:r>
        <w:rPr>
          <w:szCs w:val="24"/>
        </w:rPr>
        <w:tab/>
        <w:t>Exact wording:  _________________________</w:t>
      </w:r>
    </w:p>
    <w:p w:rsidR="00FB59A9" w:rsidRDefault="00FB59A9" w:rsidP="00FB59A9">
      <w:pPr>
        <w:rPr>
          <w:szCs w:val="24"/>
        </w:rPr>
      </w:pPr>
    </w:p>
    <w:p w:rsidR="00FB59A9" w:rsidRDefault="00FB59A9" w:rsidP="00FB59A9">
      <w:pPr>
        <w:rPr>
          <w:szCs w:val="24"/>
        </w:rPr>
      </w:pPr>
      <w:r>
        <w:rPr>
          <w:szCs w:val="24"/>
        </w:rPr>
        <w:t>Goal for Understanding:  By learning to identify the literary elements of a story, students will be better prepared to read and comprehend stories independently.</w:t>
      </w:r>
    </w:p>
    <w:p w:rsidR="00FB59A9" w:rsidRDefault="00FB59A9" w:rsidP="00FB59A9">
      <w:pPr>
        <w:rPr>
          <w:szCs w:val="24"/>
        </w:rPr>
      </w:pPr>
    </w:p>
    <w:p w:rsidR="00FB59A9" w:rsidRDefault="00FB59A9" w:rsidP="00FB59A9">
      <w:pPr>
        <w:rPr>
          <w:szCs w:val="24"/>
        </w:rPr>
      </w:pPr>
      <w:r>
        <w:rPr>
          <w:szCs w:val="24"/>
        </w:rPr>
        <w:t>Instructional Objective (Statement):  Students will draw scenes to convey literary elements of a story  and then use this information to retell the story.</w:t>
      </w:r>
    </w:p>
    <w:tbl>
      <w:tblPr>
        <w:tblW w:w="9478" w:type="dxa"/>
        <w:tblInd w:w="-10" w:type="dxa"/>
        <w:tblLayout w:type="fixed"/>
        <w:tblLook w:val="0000" w:firstRow="0" w:lastRow="0" w:firstColumn="0" w:lastColumn="0" w:noHBand="0" w:noVBand="0"/>
      </w:tblPr>
      <w:tblGrid>
        <w:gridCol w:w="2638"/>
        <w:gridCol w:w="3360"/>
        <w:gridCol w:w="3480"/>
      </w:tblGrid>
      <w:tr w:rsidR="00FB59A9" w:rsidTr="00380F9E">
        <w:trPr>
          <w:trHeight w:val="4193"/>
        </w:trPr>
        <w:tc>
          <w:tcPr>
            <w:tcW w:w="2638"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lastRenderedPageBreak/>
              <w:t>Student Behaviors</w:t>
            </w:r>
          </w:p>
          <w:p w:rsidR="00FB59A9" w:rsidRDefault="00FB59A9" w:rsidP="00380F9E">
            <w:pPr>
              <w:snapToGrid w:val="0"/>
              <w:rPr>
                <w:szCs w:val="24"/>
              </w:rPr>
            </w:pPr>
            <w:r>
              <w:rPr>
                <w:szCs w:val="24"/>
              </w:rPr>
              <w:t>Students will complete 1 row of the story chart by drawing the given literary element (Title, Character(s), Setting, Problem, Solution,   or Ending).</w:t>
            </w: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r>
              <w:rPr>
                <w:szCs w:val="24"/>
              </w:rPr>
              <w:t>Students will retell the story.</w:t>
            </w: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rPr>
                <w:szCs w:val="24"/>
              </w:rPr>
            </w:pPr>
          </w:p>
        </w:tc>
        <w:tc>
          <w:tcPr>
            <w:tcW w:w="3360"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t>Sources of Evidence</w:t>
            </w:r>
          </w:p>
          <w:p w:rsidR="00FB59A9" w:rsidRDefault="00FB59A9" w:rsidP="00380F9E">
            <w:pPr>
              <w:snapToGrid w:val="0"/>
              <w:jc w:val="center"/>
              <w:rPr>
                <w:szCs w:val="24"/>
              </w:rPr>
            </w:pPr>
            <w:r>
              <w:rPr>
                <w:szCs w:val="24"/>
              </w:rPr>
              <w:t>Chart completed for each group</w:t>
            </w: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rPr>
                <w:szCs w:val="24"/>
              </w:rPr>
            </w:pPr>
            <w:r>
              <w:rPr>
                <w:szCs w:val="24"/>
              </w:rPr>
              <w:t>Students will verbally retell the story.</w:t>
            </w:r>
          </w:p>
          <w:p w:rsidR="00FB59A9" w:rsidRDefault="00FB59A9" w:rsidP="00380F9E">
            <w:pPr>
              <w:snapToGrid w:val="0"/>
              <w:rPr>
                <w:szCs w:val="24"/>
              </w:rPr>
            </w:pPr>
          </w:p>
        </w:tc>
        <w:tc>
          <w:tcPr>
            <w:tcW w:w="3480" w:type="dxa"/>
            <w:tcBorders>
              <w:top w:val="single" w:sz="4" w:space="0" w:color="000000"/>
              <w:left w:val="single" w:sz="4" w:space="0" w:color="000000"/>
              <w:bottom w:val="single" w:sz="4" w:space="0" w:color="000000"/>
              <w:right w:val="single" w:sz="4" w:space="0" w:color="000000"/>
            </w:tcBorders>
          </w:tcPr>
          <w:p w:rsidR="00FB59A9" w:rsidRDefault="00FB59A9" w:rsidP="00380F9E">
            <w:pPr>
              <w:snapToGrid w:val="0"/>
              <w:jc w:val="center"/>
              <w:rPr>
                <w:szCs w:val="24"/>
              </w:rPr>
            </w:pPr>
            <w:r>
              <w:rPr>
                <w:szCs w:val="24"/>
              </w:rPr>
              <w:t>Criteria for Evaluation</w:t>
            </w:r>
          </w:p>
          <w:p w:rsidR="00FB59A9" w:rsidRDefault="00FB59A9" w:rsidP="00380F9E">
            <w:pPr>
              <w:rPr>
                <w:szCs w:val="24"/>
              </w:rPr>
            </w:pPr>
            <w:r>
              <w:rPr>
                <w:szCs w:val="24"/>
              </w:rPr>
              <w:t xml:space="preserve">Teacher-completed chart with the </w:t>
            </w:r>
          </w:p>
          <w:p w:rsidR="00FB59A9" w:rsidRDefault="00FB59A9" w:rsidP="00380F9E">
            <w:pPr>
              <w:rPr>
                <w:szCs w:val="24"/>
              </w:rPr>
            </w:pPr>
            <w:r>
              <w:rPr>
                <w:szCs w:val="24"/>
              </w:rPr>
              <w:t>Criteria defined in a teacher-made rubric.</w:t>
            </w:r>
          </w:p>
          <w:p w:rsidR="00FB59A9" w:rsidRDefault="00FB59A9" w:rsidP="00380F9E">
            <w:pPr>
              <w:rPr>
                <w:szCs w:val="24"/>
              </w:rPr>
            </w:pPr>
            <w:r>
              <w:rPr>
                <w:szCs w:val="24"/>
              </w:rPr>
              <w:t>(Score of 5/6 on Rubric)</w:t>
            </w:r>
          </w:p>
          <w:p w:rsidR="00FB59A9" w:rsidRDefault="00FB59A9" w:rsidP="00380F9E">
            <w:pPr>
              <w:jc w:val="cente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r>
              <w:rPr>
                <w:szCs w:val="24"/>
              </w:rPr>
              <w:t>Are the major elements of the story present in the child's retelling? (Teacher check list – score of at least 15/18.)</w:t>
            </w:r>
          </w:p>
        </w:tc>
      </w:tr>
    </w:tbl>
    <w:p w:rsidR="00FB59A9" w:rsidRDefault="00FB59A9" w:rsidP="00FB59A9">
      <w:pPr>
        <w:jc w:val="center"/>
      </w:pPr>
    </w:p>
    <w:p w:rsidR="00FB59A9" w:rsidRDefault="00FB59A9" w:rsidP="00FB59A9">
      <w:pPr>
        <w:rPr>
          <w:szCs w:val="24"/>
        </w:rPr>
      </w:pPr>
      <w:r>
        <w:rPr>
          <w:szCs w:val="24"/>
        </w:rPr>
        <w:t>Teaching to the Objective</w:t>
      </w:r>
    </w:p>
    <w:tbl>
      <w:tblPr>
        <w:tblW w:w="9478" w:type="dxa"/>
        <w:tblInd w:w="-10" w:type="dxa"/>
        <w:tblLayout w:type="fixed"/>
        <w:tblLook w:val="0000" w:firstRow="0" w:lastRow="0" w:firstColumn="0" w:lastColumn="0" w:noHBand="0" w:noVBand="0"/>
      </w:tblPr>
      <w:tblGrid>
        <w:gridCol w:w="1198"/>
        <w:gridCol w:w="5640"/>
        <w:gridCol w:w="2640"/>
      </w:tblGrid>
      <w:tr w:rsidR="00FB59A9" w:rsidTr="00380F9E">
        <w:tc>
          <w:tcPr>
            <w:tcW w:w="1198"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t>Estimated</w:t>
            </w:r>
          </w:p>
          <w:p w:rsidR="00FB59A9" w:rsidRDefault="00FB59A9" w:rsidP="00380F9E">
            <w:pPr>
              <w:jc w:val="center"/>
              <w:rPr>
                <w:szCs w:val="24"/>
              </w:rPr>
            </w:pPr>
            <w:r>
              <w:rPr>
                <w:szCs w:val="24"/>
              </w:rPr>
              <w:t>Time:</w:t>
            </w:r>
          </w:p>
          <w:p w:rsidR="00FB59A9" w:rsidRDefault="00FB59A9" w:rsidP="00380F9E">
            <w:pPr>
              <w:jc w:val="center"/>
              <w:rPr>
                <w:szCs w:val="24"/>
              </w:rPr>
            </w:pPr>
          </w:p>
          <w:p w:rsidR="00FB59A9" w:rsidRDefault="00FB59A9" w:rsidP="00380F9E">
            <w:pPr>
              <w:jc w:val="center"/>
              <w:rPr>
                <w:szCs w:val="24"/>
              </w:rPr>
            </w:pPr>
            <w:r>
              <w:rPr>
                <w:szCs w:val="24"/>
              </w:rPr>
              <w:t>15 minutes</w:t>
            </w: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r>
              <w:rPr>
                <w:szCs w:val="24"/>
              </w:rPr>
              <w:lastRenderedPageBreak/>
              <w:t>25 minutes</w:t>
            </w: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r>
              <w:rPr>
                <w:szCs w:val="24"/>
              </w:rPr>
              <w:t>10 minutes</w:t>
            </w:r>
          </w:p>
        </w:tc>
        <w:tc>
          <w:tcPr>
            <w:tcW w:w="5640"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lastRenderedPageBreak/>
              <w:t xml:space="preserve">Teaching to the Objective </w:t>
            </w:r>
          </w:p>
          <w:p w:rsidR="00FB59A9" w:rsidRDefault="00FB59A9" w:rsidP="00380F9E">
            <w:pPr>
              <w:jc w:val="center"/>
              <w:rPr>
                <w:szCs w:val="24"/>
              </w:rPr>
            </w:pPr>
          </w:p>
          <w:p w:rsidR="00FB59A9" w:rsidRDefault="00FB59A9" w:rsidP="00380F9E">
            <w:pPr>
              <w:jc w:val="center"/>
              <w:rPr>
                <w:szCs w:val="24"/>
              </w:rPr>
            </w:pPr>
            <w:r>
              <w:rPr>
                <w:szCs w:val="24"/>
              </w:rPr>
              <w:t xml:space="preserve">Introduction/Motivation/ </w:t>
            </w:r>
          </w:p>
          <w:p w:rsidR="00FB59A9" w:rsidRDefault="00FB59A9" w:rsidP="00380F9E">
            <w:pPr>
              <w:jc w:val="center"/>
              <w:rPr>
                <w:szCs w:val="24"/>
              </w:rPr>
            </w:pPr>
            <w:r>
              <w:rPr>
                <w:szCs w:val="24"/>
              </w:rPr>
              <w:t>Prior Knowledge</w:t>
            </w:r>
          </w:p>
          <w:p w:rsidR="00FB59A9" w:rsidRDefault="00FB59A9" w:rsidP="00FB59A9">
            <w:pPr>
              <w:numPr>
                <w:ilvl w:val="0"/>
                <w:numId w:val="7"/>
              </w:numPr>
              <w:tabs>
                <w:tab w:val="left" w:pos="360"/>
              </w:tabs>
              <w:suppressAutoHyphens/>
              <w:rPr>
                <w:szCs w:val="24"/>
              </w:rPr>
            </w:pPr>
            <w:r>
              <w:rPr>
                <w:szCs w:val="24"/>
              </w:rPr>
              <w:t xml:space="preserve">Have several of Leo Lionni books available.  Tell students that we will be listening to a book by Leo Lionni.  Tell students that they will be completing a chart to remember the important parts of the story.  </w:t>
            </w:r>
          </w:p>
          <w:p w:rsidR="00FB59A9" w:rsidRDefault="00FB59A9" w:rsidP="00FB59A9">
            <w:pPr>
              <w:numPr>
                <w:ilvl w:val="0"/>
                <w:numId w:val="7"/>
              </w:numPr>
              <w:tabs>
                <w:tab w:val="left" w:pos="360"/>
              </w:tabs>
              <w:suppressAutoHyphens/>
              <w:rPr>
                <w:szCs w:val="24"/>
              </w:rPr>
            </w:pPr>
            <w:r>
              <w:rPr>
                <w:szCs w:val="24"/>
              </w:rPr>
              <w:t>Tell students that Leo Lionni was an artist before he was a writer. His 1</w:t>
            </w:r>
            <w:r>
              <w:rPr>
                <w:szCs w:val="24"/>
                <w:vertAlign w:val="superscript"/>
              </w:rPr>
              <w:t>st</w:t>
            </w:r>
            <w:r>
              <w:rPr>
                <w:szCs w:val="24"/>
              </w:rPr>
              <w:t xml:space="preserve"> book </w:t>
            </w:r>
            <w:r>
              <w:rPr>
                <w:i/>
                <w:iCs/>
                <w:szCs w:val="24"/>
              </w:rPr>
              <w:t xml:space="preserve">Little Blue and Little Yellow </w:t>
            </w:r>
            <w:r>
              <w:rPr>
                <w:szCs w:val="24"/>
              </w:rPr>
              <w:t>was a story told to his grandchildren.  He created the characters using torn paper from magazines.</w:t>
            </w:r>
          </w:p>
          <w:p w:rsidR="00FB59A9" w:rsidRDefault="00FB59A9" w:rsidP="00FB59A9">
            <w:pPr>
              <w:numPr>
                <w:ilvl w:val="0"/>
                <w:numId w:val="7"/>
              </w:numPr>
              <w:tabs>
                <w:tab w:val="left" w:pos="360"/>
              </w:tabs>
              <w:suppressAutoHyphens/>
              <w:rPr>
                <w:szCs w:val="24"/>
              </w:rPr>
            </w:pPr>
            <w:r>
              <w:rPr>
                <w:szCs w:val="24"/>
              </w:rPr>
              <w:t xml:space="preserve">Show the students the cover of </w:t>
            </w:r>
            <w:r>
              <w:rPr>
                <w:i/>
                <w:iCs/>
                <w:szCs w:val="24"/>
              </w:rPr>
              <w:t xml:space="preserve">Swimmy </w:t>
            </w:r>
            <w:r>
              <w:rPr>
                <w:szCs w:val="24"/>
              </w:rPr>
              <w:t xml:space="preserve"> and ask for predictions about the story.  </w:t>
            </w:r>
          </w:p>
          <w:p w:rsidR="00FB59A9" w:rsidRDefault="00FB59A9" w:rsidP="00FB59A9">
            <w:pPr>
              <w:numPr>
                <w:ilvl w:val="0"/>
                <w:numId w:val="7"/>
              </w:numPr>
              <w:tabs>
                <w:tab w:val="left" w:pos="360"/>
              </w:tabs>
              <w:suppressAutoHyphens/>
              <w:rPr>
                <w:szCs w:val="24"/>
              </w:rPr>
            </w:pPr>
            <w:r>
              <w:rPr>
                <w:szCs w:val="24"/>
              </w:rPr>
              <w:t>Introduce the book by explaining that it is a story of a little fish who solves a big problem.  Ask the students, “What do you think might happen in this story?”</w:t>
            </w:r>
          </w:p>
          <w:p w:rsidR="00FB59A9" w:rsidRDefault="00FB59A9" w:rsidP="00380F9E">
            <w:pPr>
              <w:rPr>
                <w:szCs w:val="24"/>
              </w:rPr>
            </w:pPr>
          </w:p>
          <w:p w:rsidR="00FB59A9" w:rsidRDefault="00FB59A9" w:rsidP="00380F9E">
            <w:pPr>
              <w:jc w:val="center"/>
              <w:rPr>
                <w:szCs w:val="24"/>
              </w:rPr>
            </w:pPr>
            <w:r>
              <w:rPr>
                <w:szCs w:val="24"/>
              </w:rPr>
              <w:t>Developmental Activities:</w:t>
            </w:r>
          </w:p>
          <w:p w:rsidR="00FB59A9" w:rsidRDefault="00FB59A9" w:rsidP="00FB59A9">
            <w:pPr>
              <w:numPr>
                <w:ilvl w:val="0"/>
                <w:numId w:val="8"/>
              </w:numPr>
              <w:tabs>
                <w:tab w:val="left" w:pos="360"/>
              </w:tabs>
              <w:suppressAutoHyphens/>
              <w:rPr>
                <w:szCs w:val="24"/>
              </w:rPr>
            </w:pPr>
            <w:r>
              <w:rPr>
                <w:szCs w:val="24"/>
              </w:rPr>
              <w:t>Read the book aloud to the children. (On a rug.)</w:t>
            </w:r>
          </w:p>
          <w:p w:rsidR="00FB59A9" w:rsidRDefault="00FB59A9" w:rsidP="00FB59A9">
            <w:pPr>
              <w:numPr>
                <w:ilvl w:val="0"/>
                <w:numId w:val="8"/>
              </w:numPr>
              <w:tabs>
                <w:tab w:val="left" w:pos="360"/>
              </w:tabs>
              <w:suppressAutoHyphens/>
              <w:rPr>
                <w:szCs w:val="24"/>
              </w:rPr>
            </w:pPr>
            <w:r>
              <w:rPr>
                <w:szCs w:val="24"/>
              </w:rPr>
              <w:t>As you read model “thinking aloud,” questioning and predicting strategies.</w:t>
            </w:r>
          </w:p>
          <w:p w:rsidR="00FB59A9" w:rsidRDefault="00FB59A9" w:rsidP="00380F9E">
            <w:pPr>
              <w:ind w:left="360"/>
              <w:rPr>
                <w:i/>
                <w:iCs/>
                <w:szCs w:val="24"/>
              </w:rPr>
            </w:pPr>
            <w:r>
              <w:rPr>
                <w:i/>
                <w:iCs/>
                <w:szCs w:val="24"/>
              </w:rPr>
              <w:t xml:space="preserve">Ask , “What is the setting of this story?” (Where does this story take place? ) </w:t>
            </w:r>
          </w:p>
          <w:p w:rsidR="00FB59A9" w:rsidRDefault="00FB59A9" w:rsidP="00380F9E">
            <w:pPr>
              <w:ind w:left="360"/>
              <w:rPr>
                <w:i/>
                <w:iCs/>
                <w:szCs w:val="24"/>
              </w:rPr>
            </w:pPr>
            <w:r>
              <w:rPr>
                <w:i/>
                <w:iCs/>
                <w:szCs w:val="24"/>
              </w:rPr>
              <w:t>I wonder what will happen to Swimmy now that his school is gone?</w:t>
            </w:r>
          </w:p>
          <w:p w:rsidR="00FB59A9" w:rsidRDefault="00FB59A9" w:rsidP="00380F9E">
            <w:pPr>
              <w:ind w:left="360"/>
              <w:rPr>
                <w:i/>
                <w:iCs/>
                <w:szCs w:val="24"/>
              </w:rPr>
            </w:pPr>
            <w:r>
              <w:rPr>
                <w:i/>
                <w:iCs/>
                <w:szCs w:val="24"/>
              </w:rPr>
              <w:lastRenderedPageBreak/>
              <w:t>½ way through the book: What did Swimmy see on his travels?  What else do you think he might see?</w:t>
            </w:r>
          </w:p>
          <w:p w:rsidR="00FB59A9" w:rsidRDefault="00FB59A9" w:rsidP="00FB59A9">
            <w:pPr>
              <w:numPr>
                <w:ilvl w:val="0"/>
                <w:numId w:val="8"/>
              </w:numPr>
              <w:tabs>
                <w:tab w:val="left" w:pos="360"/>
              </w:tabs>
              <w:suppressAutoHyphens/>
              <w:rPr>
                <w:szCs w:val="24"/>
              </w:rPr>
            </w:pPr>
            <w:r>
              <w:rPr>
                <w:szCs w:val="24"/>
              </w:rPr>
              <w:t>Elicit student reactions to the text.</w:t>
            </w:r>
          </w:p>
          <w:p w:rsidR="00FB59A9" w:rsidRDefault="00FB59A9" w:rsidP="00380F9E">
            <w:pPr>
              <w:ind w:left="360"/>
              <w:rPr>
                <w:i/>
                <w:iCs/>
                <w:szCs w:val="24"/>
              </w:rPr>
            </w:pPr>
            <w:r>
              <w:rPr>
                <w:i/>
                <w:iCs/>
                <w:szCs w:val="24"/>
              </w:rPr>
              <w:t>How do you think Swimmy feels when he meets another school of red fish?</w:t>
            </w:r>
          </w:p>
          <w:p w:rsidR="00FB59A9" w:rsidRDefault="00FB59A9" w:rsidP="00FB59A9">
            <w:pPr>
              <w:numPr>
                <w:ilvl w:val="0"/>
                <w:numId w:val="8"/>
              </w:numPr>
              <w:tabs>
                <w:tab w:val="left" w:pos="360"/>
              </w:tabs>
              <w:suppressAutoHyphens/>
              <w:rPr>
                <w:szCs w:val="24"/>
              </w:rPr>
            </w:pPr>
            <w:r>
              <w:rPr>
                <w:szCs w:val="24"/>
              </w:rPr>
              <w:t xml:space="preserve">  Ask questions about the character, setting, problem, solution, and ending.</w:t>
            </w:r>
          </w:p>
          <w:p w:rsidR="00FB59A9" w:rsidRDefault="00FB59A9" w:rsidP="00380F9E">
            <w:pPr>
              <w:ind w:left="360"/>
              <w:rPr>
                <w:i/>
                <w:iCs/>
                <w:szCs w:val="24"/>
              </w:rPr>
            </w:pPr>
            <w:r>
              <w:rPr>
                <w:i/>
                <w:iCs/>
                <w:szCs w:val="24"/>
              </w:rPr>
              <w:t>What's the problem?   What could be a possible solution?  Did  Swimmy’s solution work?  Why or How? Do you think Swimmy’s travels helped him think of a solution?  Why or why not?</w:t>
            </w:r>
          </w:p>
          <w:p w:rsidR="00FB59A9" w:rsidRDefault="00FB59A9" w:rsidP="00380F9E">
            <w:pPr>
              <w:ind w:left="360"/>
              <w:rPr>
                <w:szCs w:val="24"/>
              </w:rPr>
            </w:pPr>
            <w:r>
              <w:rPr>
                <w:szCs w:val="24"/>
              </w:rPr>
              <w:t>Call student attention to the chart and discuss how to fill it in.  Explain to students that they will work together to work on a picture for the chart.  Have students (together as a class) fill one block, (eg. theTitle)</w:t>
            </w:r>
          </w:p>
          <w:p w:rsidR="00FB59A9" w:rsidRDefault="00FB59A9" w:rsidP="00FB59A9">
            <w:pPr>
              <w:numPr>
                <w:ilvl w:val="0"/>
                <w:numId w:val="8"/>
              </w:numPr>
              <w:tabs>
                <w:tab w:val="left" w:pos="360"/>
              </w:tabs>
              <w:suppressAutoHyphens/>
              <w:rPr>
                <w:szCs w:val="24"/>
              </w:rPr>
            </w:pPr>
            <w:r>
              <w:rPr>
                <w:szCs w:val="24"/>
              </w:rPr>
              <w:t>Using the chart, ask students to retell the main parts of the story. (Whole Group – you may have several pictures from the story to complete a class chart.)</w:t>
            </w:r>
          </w:p>
          <w:p w:rsidR="00FB59A9" w:rsidRDefault="00FB59A9" w:rsidP="00FB59A9">
            <w:pPr>
              <w:numPr>
                <w:ilvl w:val="0"/>
                <w:numId w:val="8"/>
              </w:numPr>
              <w:tabs>
                <w:tab w:val="left" w:pos="360"/>
              </w:tabs>
              <w:suppressAutoHyphens/>
              <w:rPr>
                <w:szCs w:val="24"/>
              </w:rPr>
            </w:pPr>
            <w:r>
              <w:rPr>
                <w:szCs w:val="24"/>
              </w:rPr>
              <w:t>Break students into groups of  3.  Each student is assigned 2 chart blocks to complete. (Draw a picture and paste it in the block.)  After the group’s chart is completely filled in, each student will retell the story by referring to the chart.</w:t>
            </w:r>
          </w:p>
          <w:p w:rsidR="00FB59A9" w:rsidRDefault="00FB59A9" w:rsidP="00FB59A9">
            <w:pPr>
              <w:numPr>
                <w:ilvl w:val="0"/>
                <w:numId w:val="8"/>
              </w:numPr>
              <w:tabs>
                <w:tab w:val="left" w:pos="360"/>
              </w:tabs>
              <w:suppressAutoHyphens/>
              <w:rPr>
                <w:szCs w:val="24"/>
              </w:rPr>
            </w:pPr>
            <w:r>
              <w:rPr>
                <w:szCs w:val="24"/>
              </w:rPr>
              <w:t>The teacher will circulate to insure students are on task and to listen to student retellings of the story.</w:t>
            </w:r>
          </w:p>
          <w:p w:rsidR="00FB59A9" w:rsidRDefault="00FB59A9" w:rsidP="00380F9E">
            <w:pPr>
              <w:rPr>
                <w:szCs w:val="24"/>
              </w:rPr>
            </w:pPr>
          </w:p>
          <w:p w:rsidR="00FB59A9" w:rsidRDefault="00FB59A9" w:rsidP="00380F9E">
            <w:pPr>
              <w:rPr>
                <w:szCs w:val="24"/>
              </w:rPr>
            </w:pPr>
            <w:r>
              <w:rPr>
                <w:szCs w:val="24"/>
              </w:rPr>
              <w:t>Assessment:  Are the major elements of the story present in each  child's retelling? (Teacher check list)</w:t>
            </w:r>
          </w:p>
          <w:p w:rsidR="00FB59A9" w:rsidRDefault="00FB59A9" w:rsidP="00380F9E">
            <w:pPr>
              <w:rPr>
                <w:szCs w:val="24"/>
              </w:rPr>
            </w:pPr>
          </w:p>
          <w:p w:rsidR="00FB59A9" w:rsidRDefault="00FB59A9" w:rsidP="00380F9E">
            <w:pPr>
              <w:jc w:val="center"/>
              <w:rPr>
                <w:szCs w:val="24"/>
              </w:rPr>
            </w:pPr>
            <w:r>
              <w:rPr>
                <w:szCs w:val="24"/>
              </w:rPr>
              <w:t xml:space="preserve">Closure:      </w:t>
            </w:r>
          </w:p>
          <w:p w:rsidR="00FB59A9" w:rsidRDefault="00FB59A9" w:rsidP="00380F9E">
            <w:pPr>
              <w:jc w:val="center"/>
              <w:rPr>
                <w:szCs w:val="24"/>
              </w:rPr>
            </w:pPr>
          </w:p>
          <w:p w:rsidR="00FB59A9" w:rsidRPr="001F14F0" w:rsidRDefault="00FB59A9" w:rsidP="00FB59A9">
            <w:pPr>
              <w:numPr>
                <w:ilvl w:val="0"/>
                <w:numId w:val="9"/>
              </w:numPr>
              <w:tabs>
                <w:tab w:val="clear" w:pos="720"/>
                <w:tab w:val="num" w:pos="612"/>
              </w:tabs>
              <w:suppressAutoHyphens/>
              <w:ind w:left="252" w:firstLine="12"/>
              <w:rPr>
                <w:szCs w:val="24"/>
              </w:rPr>
            </w:pPr>
            <w:r>
              <w:rPr>
                <w:szCs w:val="24"/>
              </w:rPr>
              <w:t xml:space="preserve">Call the class together.  Ask a few students to retell the story using their chart.  Review the parts of the chart. </w:t>
            </w:r>
            <w:r>
              <w:rPr>
                <w:i/>
                <w:szCs w:val="24"/>
              </w:rPr>
              <w:t>What did your group have in the Title block?  All groups had the same things.  The title is important for a story; it’s the story’s name.</w:t>
            </w:r>
          </w:p>
          <w:p w:rsidR="00FB59A9" w:rsidRPr="001F14F0" w:rsidRDefault="00FB59A9" w:rsidP="00FB59A9">
            <w:pPr>
              <w:numPr>
                <w:ilvl w:val="0"/>
                <w:numId w:val="9"/>
              </w:numPr>
              <w:suppressAutoHyphens/>
              <w:rPr>
                <w:szCs w:val="24"/>
              </w:rPr>
            </w:pPr>
            <w:r>
              <w:rPr>
                <w:i/>
                <w:szCs w:val="24"/>
              </w:rPr>
              <w:t>What did your group have in the Character block?  Swimmy is the main character.  How do we know?  (He’s the only one with a name.  He’s in almost every picture. He thinks up the solution.)</w:t>
            </w:r>
          </w:p>
          <w:p w:rsidR="00FB59A9" w:rsidRPr="001F14F0" w:rsidRDefault="00FB59A9" w:rsidP="00FB59A9">
            <w:pPr>
              <w:numPr>
                <w:ilvl w:val="0"/>
                <w:numId w:val="9"/>
              </w:numPr>
              <w:suppressAutoHyphens/>
              <w:rPr>
                <w:szCs w:val="24"/>
              </w:rPr>
            </w:pPr>
            <w:r>
              <w:rPr>
                <w:i/>
                <w:szCs w:val="24"/>
              </w:rPr>
              <w:t>Continue for Setting, Problem, Solution, and Ending.</w:t>
            </w:r>
          </w:p>
          <w:p w:rsidR="00FB59A9" w:rsidRDefault="00FB59A9" w:rsidP="00FB59A9">
            <w:pPr>
              <w:numPr>
                <w:ilvl w:val="0"/>
                <w:numId w:val="9"/>
              </w:numPr>
              <w:suppressAutoHyphens/>
              <w:rPr>
                <w:szCs w:val="24"/>
              </w:rPr>
            </w:pPr>
            <w:r>
              <w:rPr>
                <w:szCs w:val="24"/>
              </w:rPr>
              <w:t xml:space="preserve">Remember how ____ used the chart to help retell the story.  The title, character, setting, </w:t>
            </w:r>
            <w:r>
              <w:rPr>
                <w:szCs w:val="24"/>
              </w:rPr>
              <w:lastRenderedPageBreak/>
              <w:t xml:space="preserve">problem, solution and ending all are important parts of a story.  We can use them to retell a story.  The chart helped us to organize and remember these important parts of a story.  I will give you a copy of the chart that your group made so that you can tell the story of </w:t>
            </w:r>
            <w:r w:rsidRPr="00D81640">
              <w:rPr>
                <w:i/>
                <w:szCs w:val="24"/>
              </w:rPr>
              <w:t>Swimmy</w:t>
            </w:r>
            <w:r>
              <w:rPr>
                <w:szCs w:val="24"/>
              </w:rPr>
              <w:t xml:space="preserve"> to an adult at home.</w:t>
            </w:r>
          </w:p>
        </w:tc>
        <w:tc>
          <w:tcPr>
            <w:tcW w:w="2640" w:type="dxa"/>
            <w:tcBorders>
              <w:top w:val="single" w:sz="4" w:space="0" w:color="000000"/>
              <w:left w:val="single" w:sz="4" w:space="0" w:color="000000"/>
              <w:bottom w:val="single" w:sz="4" w:space="0" w:color="000000"/>
              <w:right w:val="single" w:sz="4" w:space="0" w:color="000000"/>
            </w:tcBorders>
          </w:tcPr>
          <w:p w:rsidR="00FB59A9" w:rsidRDefault="00FB59A9" w:rsidP="00380F9E">
            <w:pPr>
              <w:snapToGrid w:val="0"/>
              <w:jc w:val="center"/>
              <w:rPr>
                <w:szCs w:val="24"/>
              </w:rPr>
            </w:pPr>
            <w:r>
              <w:rPr>
                <w:szCs w:val="24"/>
              </w:rPr>
              <w:lastRenderedPageBreak/>
              <w:t>Differentiation:  Required for each section.</w:t>
            </w:r>
          </w:p>
          <w:p w:rsidR="00FB59A9" w:rsidRDefault="00FB59A9" w:rsidP="00380F9E">
            <w:pPr>
              <w:jc w:val="center"/>
              <w:rPr>
                <w:szCs w:val="24"/>
              </w:rPr>
            </w:pPr>
          </w:p>
          <w:p w:rsidR="00FB59A9" w:rsidRDefault="00FB59A9" w:rsidP="00380F9E">
            <w:pPr>
              <w:rPr>
                <w:szCs w:val="24"/>
              </w:rPr>
            </w:pPr>
            <w:r>
              <w:rPr>
                <w:szCs w:val="24"/>
              </w:rPr>
              <w:t>- Write Leo Lionni's name on the board.</w:t>
            </w:r>
          </w:p>
          <w:p w:rsidR="00FB59A9" w:rsidRDefault="00FB59A9" w:rsidP="00380F9E">
            <w:pPr>
              <w:rPr>
                <w:szCs w:val="24"/>
              </w:rPr>
            </w:pPr>
          </w:p>
          <w:p w:rsidR="00FB59A9" w:rsidRDefault="00FB59A9" w:rsidP="00380F9E">
            <w:pPr>
              <w:rPr>
                <w:szCs w:val="24"/>
              </w:rPr>
            </w:pPr>
            <w:r w:rsidRPr="00F76699">
              <w:rPr>
                <w:szCs w:val="24"/>
              </w:rPr>
              <w:t>-</w:t>
            </w:r>
            <w:r>
              <w:rPr>
                <w:szCs w:val="24"/>
              </w:rPr>
              <w:t xml:space="preserve"> Have multiple copies of </w:t>
            </w:r>
            <w:r>
              <w:rPr>
                <w:i/>
                <w:iCs/>
                <w:szCs w:val="24"/>
              </w:rPr>
              <w:t>Swimmy</w:t>
            </w:r>
            <w:r>
              <w:rPr>
                <w:szCs w:val="24"/>
              </w:rPr>
              <w:t xml:space="preserve"> available if a student needs to look more closely at the cover to make a prediction.</w:t>
            </w:r>
          </w:p>
          <w:p w:rsidR="00FB59A9" w:rsidRDefault="00FB59A9" w:rsidP="00380F9E">
            <w:pP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r>
              <w:rPr>
                <w:szCs w:val="24"/>
              </w:rPr>
              <w:t>-Seat student close to you who would be distracted if further away.  Have chairs available in the back so that students in the back will be able to see the pictures.  The chairs are also for those students who would benefit from sitting in a chair.</w:t>
            </w:r>
          </w:p>
          <w:p w:rsidR="00FB59A9" w:rsidRDefault="00FB59A9" w:rsidP="00380F9E">
            <w:pPr>
              <w:rPr>
                <w:szCs w:val="24"/>
              </w:rPr>
            </w:pPr>
            <w:r>
              <w:rPr>
                <w:szCs w:val="24"/>
              </w:rPr>
              <w:t xml:space="preserve">- Have several pictures from the story so that </w:t>
            </w:r>
            <w:r>
              <w:rPr>
                <w:szCs w:val="24"/>
              </w:rPr>
              <w:lastRenderedPageBreak/>
              <w:t>students can fill the class chart with prepared pictures that will reinforce the story.</w:t>
            </w:r>
          </w:p>
          <w:p w:rsidR="00FB59A9" w:rsidRDefault="00FB59A9" w:rsidP="00380F9E">
            <w:pP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r>
              <w:rPr>
                <w:szCs w:val="24"/>
              </w:rPr>
              <w:t>Before the class discussion, (while circulating during the group work) let students who do not usually volunteer to speak in the wider whole class setting know that you will ask them a question.  Tell them the question.  What (pictures) did your group have for the setting?</w:t>
            </w:r>
          </w:p>
        </w:tc>
      </w:tr>
    </w:tbl>
    <w:p w:rsidR="00FB59A9" w:rsidRDefault="00FB59A9" w:rsidP="00FB59A9">
      <w:pPr>
        <w:jc w:val="center"/>
      </w:pPr>
    </w:p>
    <w:p w:rsidR="00FB59A9" w:rsidRDefault="00FB59A9" w:rsidP="00FB59A9">
      <w:pPr>
        <w:ind w:right="3888"/>
        <w:rPr>
          <w:szCs w:val="24"/>
        </w:rPr>
      </w:pPr>
      <w:r>
        <w:rPr>
          <w:szCs w:val="24"/>
        </w:rPr>
        <w:t xml:space="preserve">Follow-up:  Make enough copies  of  each group’s chart so that each group member can take home a chart and tell the story </w:t>
      </w:r>
    </w:p>
    <w:p w:rsidR="00FB59A9" w:rsidRDefault="00FB59A9" w:rsidP="00FB59A9">
      <w:pPr>
        <w:rPr>
          <w:szCs w:val="24"/>
        </w:rPr>
      </w:pPr>
      <w:r>
        <w:rPr>
          <w:szCs w:val="24"/>
        </w:rPr>
        <w:t xml:space="preserve">of </w:t>
      </w:r>
      <w:r w:rsidRPr="00D81640">
        <w:rPr>
          <w:i/>
          <w:szCs w:val="24"/>
        </w:rPr>
        <w:t>Swimmy</w:t>
      </w:r>
      <w:r>
        <w:rPr>
          <w:szCs w:val="24"/>
        </w:rPr>
        <w:t xml:space="preserve"> to an adult family member.</w:t>
      </w:r>
    </w:p>
    <w:p w:rsidR="00FB59A9" w:rsidRDefault="00FB59A9" w:rsidP="00FB59A9">
      <w:pPr>
        <w:rPr>
          <w:szCs w:val="24"/>
        </w:rPr>
      </w:pPr>
    </w:p>
    <w:p w:rsidR="00FB59A9" w:rsidRDefault="00FB59A9" w:rsidP="00FB59A9">
      <w:pPr>
        <w:rPr>
          <w:szCs w:val="24"/>
        </w:rPr>
      </w:pPr>
      <w:r>
        <w:rPr>
          <w:szCs w:val="24"/>
        </w:rPr>
        <w:t xml:space="preserve">Materials:  At least 2 copies of </w:t>
      </w:r>
      <w:r w:rsidRPr="00452B87">
        <w:rPr>
          <w:i/>
          <w:szCs w:val="24"/>
        </w:rPr>
        <w:t>Swimmy</w:t>
      </w:r>
      <w:r>
        <w:rPr>
          <w:szCs w:val="24"/>
        </w:rPr>
        <w:t xml:space="preserve"> by Leo Lionni</w:t>
      </w:r>
    </w:p>
    <w:p w:rsidR="00FB59A9" w:rsidRDefault="00FB59A9" w:rsidP="00FB59A9">
      <w:pPr>
        <w:rPr>
          <w:szCs w:val="24"/>
        </w:rPr>
      </w:pPr>
      <w:r>
        <w:rPr>
          <w:szCs w:val="24"/>
        </w:rPr>
        <w:tab/>
      </w:r>
      <w:r>
        <w:rPr>
          <w:szCs w:val="24"/>
        </w:rPr>
        <w:tab/>
        <w:t>Crayons and a Story Chart for each group</w:t>
      </w:r>
    </w:p>
    <w:p w:rsidR="00FB59A9" w:rsidRDefault="00FB59A9" w:rsidP="00FB59A9">
      <w:pPr>
        <w:rPr>
          <w:szCs w:val="24"/>
        </w:rPr>
      </w:pPr>
      <w:r>
        <w:rPr>
          <w:szCs w:val="24"/>
        </w:rPr>
        <w:tab/>
      </w:r>
      <w:r>
        <w:rPr>
          <w:szCs w:val="24"/>
        </w:rPr>
        <w:tab/>
        <w:t>A large Story Chart for the class</w:t>
      </w:r>
    </w:p>
    <w:p w:rsidR="00FB59A9" w:rsidRDefault="00FB59A9" w:rsidP="00FB59A9">
      <w:pPr>
        <w:rPr>
          <w:szCs w:val="24"/>
        </w:rPr>
      </w:pPr>
      <w:r>
        <w:rPr>
          <w:szCs w:val="24"/>
        </w:rPr>
        <w:tab/>
      </w:r>
      <w:r>
        <w:rPr>
          <w:szCs w:val="24"/>
        </w:rPr>
        <w:tab/>
        <w:t>Photocopies of some of the scenes, events and characters from the story</w:t>
      </w:r>
    </w:p>
    <w:p w:rsidR="00FB59A9" w:rsidRDefault="00FB59A9" w:rsidP="00FB59A9">
      <w:pPr>
        <w:rPr>
          <w:szCs w:val="24"/>
        </w:rPr>
      </w:pPr>
      <w:r>
        <w:rPr>
          <w:szCs w:val="24"/>
        </w:rPr>
        <w:tab/>
      </w:r>
      <w:r>
        <w:rPr>
          <w:szCs w:val="24"/>
        </w:rPr>
        <w:tab/>
      </w:r>
    </w:p>
    <w:p w:rsidR="00FB59A9" w:rsidRDefault="00FB59A9" w:rsidP="00FB59A9">
      <w:pPr>
        <w:rPr>
          <w:szCs w:val="24"/>
        </w:rPr>
      </w:pPr>
    </w:p>
    <w:p w:rsidR="00FB59A9" w:rsidRDefault="00FB59A9" w:rsidP="00FB59A9">
      <w:pPr>
        <w:rPr>
          <w:szCs w:val="24"/>
        </w:rPr>
      </w:pPr>
      <w:r>
        <w:rPr>
          <w:szCs w:val="24"/>
        </w:rPr>
        <w:t>Resources</w:t>
      </w:r>
    </w:p>
    <w:p w:rsidR="00FB59A9" w:rsidRDefault="00FB59A9" w:rsidP="00FB59A9">
      <w:pPr>
        <w:ind w:right="3888"/>
        <w:rPr>
          <w:szCs w:val="24"/>
        </w:rPr>
      </w:pPr>
      <w:r w:rsidRPr="009E5E0A">
        <w:rPr>
          <w:szCs w:val="24"/>
        </w:rPr>
        <w:t xml:space="preserve">Goularte, Renee (2007).  </w:t>
      </w:r>
      <w:r w:rsidRPr="009E5E0A">
        <w:rPr>
          <w:i/>
          <w:szCs w:val="24"/>
        </w:rPr>
        <w:t xml:space="preserve">Building a matrix for Leo Lionni books:  An author study.  </w:t>
      </w:r>
      <w:r w:rsidRPr="009E5E0A">
        <w:rPr>
          <w:szCs w:val="24"/>
        </w:rPr>
        <w:t xml:space="preserve">Retrieved </w:t>
      </w:r>
      <w:r>
        <w:rPr>
          <w:szCs w:val="24"/>
        </w:rPr>
        <w:t xml:space="preserve">November </w:t>
      </w:r>
      <w:r w:rsidRPr="009E5E0A">
        <w:rPr>
          <w:szCs w:val="24"/>
        </w:rPr>
        <w:t xml:space="preserve">2, 2007, from </w:t>
      </w:r>
      <w:hyperlink r:id="rId6" w:history="1">
        <w:r w:rsidRPr="009E5E0A">
          <w:rPr>
            <w:rStyle w:val="Hyperlink"/>
            <w:szCs w:val="24"/>
          </w:rPr>
          <w:t>http://www.readwritethink.org</w:t>
        </w:r>
      </w:hyperlink>
      <w:r w:rsidRPr="009E5E0A">
        <w:rPr>
          <w:szCs w:val="24"/>
        </w:rPr>
        <w:t>.</w:t>
      </w:r>
    </w:p>
    <w:p w:rsidR="00FB59A9" w:rsidRPr="009E5E0A" w:rsidRDefault="00FB59A9" w:rsidP="00FB59A9">
      <w:pPr>
        <w:ind w:right="3888"/>
        <w:rPr>
          <w:szCs w:val="24"/>
        </w:rPr>
      </w:pPr>
    </w:p>
    <w:p w:rsidR="00FB59A9" w:rsidRDefault="00FB59A9" w:rsidP="00FB59A9">
      <w:pPr>
        <w:ind w:right="3888"/>
        <w:rPr>
          <w:szCs w:val="24"/>
        </w:rPr>
      </w:pPr>
      <w:r>
        <w:rPr>
          <w:szCs w:val="24"/>
        </w:rPr>
        <w:t xml:space="preserve">Lionni, L.(1963).   </w:t>
      </w:r>
      <w:r w:rsidRPr="00E50658">
        <w:rPr>
          <w:i/>
          <w:szCs w:val="24"/>
        </w:rPr>
        <w:t>Swimmy</w:t>
      </w:r>
      <w:r>
        <w:rPr>
          <w:i/>
          <w:szCs w:val="24"/>
        </w:rPr>
        <w:t>.</w:t>
      </w:r>
      <w:r>
        <w:rPr>
          <w:szCs w:val="24"/>
        </w:rPr>
        <w:t xml:space="preserve">  New York:  Pantheon.</w:t>
      </w:r>
    </w:p>
    <w:p w:rsidR="00FB59A9" w:rsidRPr="009E5E0A" w:rsidRDefault="00FB59A9" w:rsidP="00FB59A9">
      <w:pPr>
        <w:ind w:right="3888"/>
        <w:rPr>
          <w:szCs w:val="24"/>
        </w:rPr>
      </w:pPr>
    </w:p>
    <w:p w:rsidR="00FB59A9" w:rsidRDefault="00FB59A9" w:rsidP="00FB59A9">
      <w:pPr>
        <w:ind w:right="3888"/>
        <w:rPr>
          <w:i/>
          <w:szCs w:val="24"/>
        </w:rPr>
      </w:pPr>
      <w:r>
        <w:rPr>
          <w:szCs w:val="24"/>
        </w:rPr>
        <w:t xml:space="preserve">Pennsylvania Department of Education. (n.d.).  </w:t>
      </w:r>
      <w:r w:rsidRPr="009E5E0A">
        <w:rPr>
          <w:i/>
          <w:szCs w:val="24"/>
        </w:rPr>
        <w:t xml:space="preserve">Academic standards for reading, writing, speaking and listening.  </w:t>
      </w:r>
    </w:p>
    <w:p w:rsidR="00FB59A9" w:rsidRPr="00FB0F01" w:rsidRDefault="00FB59A9" w:rsidP="00FB59A9">
      <w:pPr>
        <w:ind w:right="3888"/>
        <w:rPr>
          <w:szCs w:val="24"/>
        </w:rPr>
      </w:pPr>
      <w:r>
        <w:rPr>
          <w:szCs w:val="24"/>
        </w:rPr>
        <w:t xml:space="preserve">Retrieved November 2, 2008, from </w:t>
      </w:r>
      <w:hyperlink r:id="rId7" w:history="1">
        <w:r w:rsidRPr="00E942B2">
          <w:rPr>
            <w:rStyle w:val="Hyperlink"/>
            <w:szCs w:val="24"/>
          </w:rPr>
          <w:t>http://www.pde.state.pa.us</w:t>
        </w:r>
      </w:hyperlink>
      <w:r>
        <w:rPr>
          <w:szCs w:val="24"/>
        </w:rPr>
        <w:t>.</w:t>
      </w:r>
      <w:r w:rsidRPr="007744AF">
        <w:br w:type="page"/>
      </w:r>
      <w:r>
        <w:lastRenderedPageBreak/>
        <w:t xml:space="preserve">Teacher Individual Checklist for Retelling of </w:t>
      </w:r>
      <w:r w:rsidRPr="00775A0A">
        <w:rPr>
          <w:i/>
        </w:rPr>
        <w:t>Swimmy</w:t>
      </w:r>
    </w:p>
    <w:p w:rsidR="00FB59A9" w:rsidRDefault="00FB59A9" w:rsidP="00FB59A9">
      <w:pPr>
        <w:rPr>
          <w:i/>
        </w:rPr>
      </w:pPr>
    </w:p>
    <w:p w:rsidR="00FB59A9" w:rsidRDefault="00FB59A9" w:rsidP="00FB59A9">
      <w:r>
        <w:t>Student:  ________________________</w:t>
      </w:r>
      <w:r>
        <w:tab/>
      </w:r>
      <w:r>
        <w:tab/>
      </w:r>
      <w:r>
        <w:tab/>
        <w:t>Date:  ______________</w:t>
      </w:r>
    </w:p>
    <w:p w:rsidR="00FB59A9" w:rsidRDefault="00FB59A9" w:rsidP="00FB59A9"/>
    <w:p w:rsidR="00FB59A9" w:rsidRDefault="00FB59A9" w:rsidP="00FB59A9">
      <w:r>
        <w:t xml:space="preserve">Time/Setting: </w:t>
      </w:r>
      <w:r>
        <w:tab/>
        <w:t>During Lesson in Small Group  ___</w:t>
      </w:r>
      <w:r>
        <w:tab/>
      </w:r>
      <w:r>
        <w:tab/>
        <w:t>During Lesson Whole Group  ___</w:t>
      </w:r>
    </w:p>
    <w:p w:rsidR="00FB59A9" w:rsidRDefault="00FB59A9" w:rsidP="00FB59A9">
      <w:r>
        <w:tab/>
      </w:r>
      <w:r>
        <w:tab/>
        <w:t>Individually at Centers  ___</w:t>
      </w:r>
      <w:r>
        <w:tab/>
      </w:r>
      <w:r>
        <w:tab/>
        <w:t>Other:  (specify) ______________</w:t>
      </w:r>
    </w:p>
    <w:p w:rsidR="00FB59A9" w:rsidRPr="003C07FF" w:rsidRDefault="00FB59A9" w:rsidP="00FB59A9">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70"/>
        <w:gridCol w:w="3780"/>
      </w:tblGrid>
      <w:tr w:rsidR="00FB59A9" w:rsidTr="00380F9E">
        <w:tc>
          <w:tcPr>
            <w:tcW w:w="1458" w:type="dxa"/>
          </w:tcPr>
          <w:p w:rsidR="00FB59A9" w:rsidRDefault="00FB59A9" w:rsidP="00380F9E">
            <w:r>
              <w:t>Story Element</w:t>
            </w:r>
          </w:p>
        </w:tc>
        <w:tc>
          <w:tcPr>
            <w:tcW w:w="2970" w:type="dxa"/>
          </w:tcPr>
          <w:p w:rsidR="00FB59A9" w:rsidRDefault="00FB59A9" w:rsidP="00380F9E">
            <w:r>
              <w:t>Yes (3), No (0), Somewhat (1)</w:t>
            </w:r>
          </w:p>
        </w:tc>
        <w:tc>
          <w:tcPr>
            <w:tcW w:w="3780" w:type="dxa"/>
          </w:tcPr>
          <w:p w:rsidR="00FB59A9" w:rsidRDefault="00FB59A9" w:rsidP="00380F9E">
            <w:r>
              <w:t>Comments</w:t>
            </w:r>
          </w:p>
        </w:tc>
      </w:tr>
      <w:tr w:rsidR="00FB59A9" w:rsidTr="00380F9E">
        <w:tc>
          <w:tcPr>
            <w:tcW w:w="1458" w:type="dxa"/>
          </w:tcPr>
          <w:p w:rsidR="00FB59A9" w:rsidRDefault="00FB59A9" w:rsidP="00380F9E">
            <w:r>
              <w:t>Title</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Characters</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Setting</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Problem</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Solution</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Ending</w:t>
            </w:r>
          </w:p>
        </w:tc>
        <w:tc>
          <w:tcPr>
            <w:tcW w:w="2970" w:type="dxa"/>
          </w:tcPr>
          <w:p w:rsidR="00FB59A9" w:rsidRDefault="00FB59A9" w:rsidP="00380F9E"/>
          <w:p w:rsidR="00FB59A9" w:rsidRDefault="00FB59A9" w:rsidP="00380F9E"/>
        </w:tc>
        <w:tc>
          <w:tcPr>
            <w:tcW w:w="3780" w:type="dxa"/>
          </w:tcPr>
          <w:p w:rsidR="00FB59A9" w:rsidRDefault="00FB59A9" w:rsidP="00380F9E"/>
        </w:tc>
      </w:tr>
    </w:tbl>
    <w:p w:rsidR="00FB59A9" w:rsidRDefault="00FB59A9" w:rsidP="00FB59A9"/>
    <w:p w:rsidR="00FB59A9" w:rsidRDefault="00FB59A9" w:rsidP="00FB59A9">
      <w:r>
        <w:t>Total:  ________</w:t>
      </w:r>
      <w:r>
        <w:tab/>
      </w:r>
      <w:r>
        <w:tab/>
        <w:t>15 -18:  Mastery</w:t>
      </w:r>
      <w:r>
        <w:tab/>
        <w:t>12-14:  Partial Mastery</w:t>
      </w:r>
      <w:r>
        <w:tab/>
        <w:t>11 and below: Non-mastery</w:t>
      </w:r>
    </w:p>
    <w:p w:rsidR="00FB59A9" w:rsidRDefault="00FB59A9" w:rsidP="00FB59A9"/>
    <w:p w:rsidR="00FB59A9" w:rsidRDefault="00FB59A9" w:rsidP="00FB59A9"/>
    <w:p w:rsidR="00FB59A9" w:rsidRDefault="00FB59A9" w:rsidP="00FB59A9">
      <w:pPr>
        <w:rPr>
          <w:i/>
        </w:rPr>
      </w:pPr>
      <w:r>
        <w:t xml:space="preserve">Teacher Group Checklist for Retelling of </w:t>
      </w:r>
      <w:r w:rsidRPr="00775A0A">
        <w:rPr>
          <w:i/>
        </w:rPr>
        <w:t>Swimmy</w:t>
      </w:r>
    </w:p>
    <w:p w:rsidR="00FB59A9" w:rsidRPr="003C07FF" w:rsidRDefault="00FB59A9" w:rsidP="00FB59A9">
      <w:r>
        <w:t>Students:  ________________________</w:t>
      </w:r>
      <w:r>
        <w:tab/>
      </w:r>
      <w:r>
        <w:tab/>
      </w:r>
      <w:r>
        <w:tab/>
      </w:r>
      <w:r>
        <w:tab/>
        <w:t>Date:  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70"/>
        <w:gridCol w:w="3780"/>
      </w:tblGrid>
      <w:tr w:rsidR="00FB59A9" w:rsidTr="00380F9E">
        <w:tc>
          <w:tcPr>
            <w:tcW w:w="1458" w:type="dxa"/>
          </w:tcPr>
          <w:p w:rsidR="00FB59A9" w:rsidRDefault="00FB59A9" w:rsidP="00380F9E">
            <w:r>
              <w:t>Story Element</w:t>
            </w:r>
          </w:p>
        </w:tc>
        <w:tc>
          <w:tcPr>
            <w:tcW w:w="2970" w:type="dxa"/>
          </w:tcPr>
          <w:p w:rsidR="00FB59A9" w:rsidRDefault="00FB59A9" w:rsidP="00380F9E">
            <w:r>
              <w:t>Yes (1), No (0)</w:t>
            </w:r>
          </w:p>
        </w:tc>
        <w:tc>
          <w:tcPr>
            <w:tcW w:w="3780" w:type="dxa"/>
          </w:tcPr>
          <w:p w:rsidR="00FB59A9" w:rsidRDefault="00FB59A9" w:rsidP="00380F9E">
            <w:r>
              <w:t>Comments</w:t>
            </w:r>
          </w:p>
        </w:tc>
      </w:tr>
      <w:tr w:rsidR="00FB59A9" w:rsidTr="00380F9E">
        <w:tc>
          <w:tcPr>
            <w:tcW w:w="1458" w:type="dxa"/>
          </w:tcPr>
          <w:p w:rsidR="00FB59A9" w:rsidRDefault="00FB59A9" w:rsidP="00380F9E">
            <w:r>
              <w:t>Title</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Characters</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Setting</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Problem</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Solution</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Ending</w:t>
            </w:r>
          </w:p>
        </w:tc>
        <w:tc>
          <w:tcPr>
            <w:tcW w:w="2970" w:type="dxa"/>
          </w:tcPr>
          <w:p w:rsidR="00FB59A9" w:rsidRDefault="00FB59A9" w:rsidP="00380F9E"/>
          <w:p w:rsidR="00FB59A9" w:rsidRDefault="00FB59A9" w:rsidP="00380F9E"/>
        </w:tc>
        <w:tc>
          <w:tcPr>
            <w:tcW w:w="3780" w:type="dxa"/>
          </w:tcPr>
          <w:p w:rsidR="00FB59A9" w:rsidRDefault="00FB59A9" w:rsidP="00380F9E"/>
        </w:tc>
      </w:tr>
    </w:tbl>
    <w:p w:rsidR="00AB34AF" w:rsidRDefault="00FB59A9" w:rsidP="00FB59A9">
      <w:r>
        <w:t>Total:  _____</w:t>
      </w:r>
      <w:r>
        <w:tab/>
      </w:r>
      <w:r>
        <w:tab/>
        <w:t>5-6:  Mastery</w:t>
      </w:r>
      <w:r>
        <w:tab/>
        <w:t>4:  Partial Mastery</w:t>
      </w:r>
      <w:r>
        <w:tab/>
        <w:t>3 and below: Non-mastery</w:t>
      </w:r>
    </w:p>
    <w:sectPr w:rsidR="00AB34AF" w:rsidSect="00EF1EB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360"/>
        </w:tabs>
        <w:ind w:left="360" w:hanging="360"/>
      </w:pPr>
      <w:rPr>
        <w:rFonts w:ascii="Symbol" w:hAnsi="Symbol" w:cs="Symbol"/>
      </w:rPr>
    </w:lvl>
  </w:abstractNum>
  <w:abstractNum w:abstractNumId="1">
    <w:nsid w:val="00000002"/>
    <w:multiLevelType w:val="singleLevel"/>
    <w:tmpl w:val="00000002"/>
    <w:name w:val="WW8Num3"/>
    <w:lvl w:ilvl="0">
      <w:start w:val="1"/>
      <w:numFmt w:val="bullet"/>
      <w:lvlText w:val=""/>
      <w:lvlJc w:val="left"/>
      <w:pPr>
        <w:tabs>
          <w:tab w:val="num" w:pos="360"/>
        </w:tabs>
        <w:ind w:left="360" w:hanging="360"/>
      </w:pPr>
      <w:rPr>
        <w:rFonts w:ascii="Symbol" w:hAnsi="Symbol" w:cs="Symbol"/>
      </w:rPr>
    </w:lvl>
  </w:abstractNum>
  <w:abstractNum w:abstractNumId="2">
    <w:nsid w:val="00000003"/>
    <w:multiLevelType w:val="singleLevel"/>
    <w:tmpl w:val="00000003"/>
    <w:name w:val="WW8Num4"/>
    <w:lvl w:ilvl="0">
      <w:start w:val="1"/>
      <w:numFmt w:val="bullet"/>
      <w:lvlText w:val=""/>
      <w:lvlJc w:val="left"/>
      <w:pPr>
        <w:tabs>
          <w:tab w:val="num" w:pos="360"/>
        </w:tabs>
        <w:ind w:left="360" w:hanging="360"/>
      </w:pPr>
      <w:rPr>
        <w:rFonts w:ascii="Symbol" w:hAnsi="Symbol" w:cs="Symbol"/>
      </w:rPr>
    </w:lvl>
  </w:abstractNum>
  <w:abstractNum w:abstractNumId="3">
    <w:nsid w:val="00000004"/>
    <w:multiLevelType w:val="singleLevel"/>
    <w:tmpl w:val="00000004"/>
    <w:name w:val="WW8Num5"/>
    <w:lvl w:ilvl="0">
      <w:start w:val="1"/>
      <w:numFmt w:val="bullet"/>
      <w:lvlText w:val=""/>
      <w:lvlJc w:val="left"/>
      <w:pPr>
        <w:tabs>
          <w:tab w:val="num" w:pos="360"/>
        </w:tabs>
        <w:ind w:left="360" w:hanging="360"/>
      </w:pPr>
      <w:rPr>
        <w:rFonts w:ascii="Symbol" w:hAnsi="Symbol" w:cs="Symbol"/>
      </w:rPr>
    </w:lvl>
  </w:abstractNum>
  <w:abstractNum w:abstractNumId="4">
    <w:nsid w:val="00000005"/>
    <w:multiLevelType w:val="singleLevel"/>
    <w:tmpl w:val="00000005"/>
    <w:name w:val="WW8Num6"/>
    <w:lvl w:ilvl="0">
      <w:start w:val="1"/>
      <w:numFmt w:val="bullet"/>
      <w:lvlText w:val=""/>
      <w:lvlJc w:val="left"/>
      <w:pPr>
        <w:tabs>
          <w:tab w:val="num" w:pos="360"/>
        </w:tabs>
        <w:ind w:left="360" w:hanging="360"/>
      </w:pPr>
      <w:rPr>
        <w:rFonts w:ascii="Symbol" w:hAnsi="Symbol" w:cs="Symbol"/>
      </w:rPr>
    </w:lvl>
  </w:abstractNum>
  <w:abstractNum w:abstractNumId="5">
    <w:nsid w:val="00000006"/>
    <w:multiLevelType w:val="singleLevel"/>
    <w:tmpl w:val="00000006"/>
    <w:name w:val="RTF_Num 6"/>
    <w:lvl w:ilvl="0">
      <w:start w:val="1"/>
      <w:numFmt w:val="bullet"/>
      <w:lvlText w:val=""/>
      <w:lvlJc w:val="left"/>
      <w:pPr>
        <w:tabs>
          <w:tab w:val="num" w:pos="432"/>
        </w:tabs>
        <w:ind w:left="432" w:hanging="360"/>
      </w:pPr>
      <w:rPr>
        <w:rFonts w:ascii="Symbol" w:hAnsi="Symbol" w:cs="Symbol"/>
      </w:rPr>
    </w:lvl>
  </w:abstractNum>
  <w:abstractNum w:abstractNumId="6">
    <w:nsid w:val="00000007"/>
    <w:multiLevelType w:val="multilevel"/>
    <w:tmpl w:val="000000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08"/>
    <w:multiLevelType w:val="multilevel"/>
    <w:tmpl w:val="000000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5FE75E00"/>
    <w:multiLevelType w:val="hybridMultilevel"/>
    <w:tmpl w:val="5C96695C"/>
    <w:lvl w:ilvl="0" w:tplc="AD5416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9A9"/>
    <w:rsid w:val="00425797"/>
    <w:rsid w:val="004C5A06"/>
    <w:rsid w:val="00AB34AF"/>
    <w:rsid w:val="00B45E23"/>
    <w:rsid w:val="00CE4FB3"/>
    <w:rsid w:val="00EF1EB6"/>
    <w:rsid w:val="00FB59A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9A9"/>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B59A9"/>
    <w:rPr>
      <w:color w:val="0000FF"/>
      <w:u w:val="single"/>
    </w:rPr>
  </w:style>
  <w:style w:type="paragraph" w:customStyle="1" w:styleId="Header1">
    <w:name w:val="Header1"/>
    <w:basedOn w:val="Normal"/>
    <w:rsid w:val="00FB59A9"/>
    <w:pPr>
      <w:tabs>
        <w:tab w:val="center" w:pos="4320"/>
        <w:tab w:val="right" w:pos="8640"/>
      </w:tabs>
      <w:suppressAutoHyphens/>
    </w:pPr>
    <w:rPr>
      <w:sz w:val="20"/>
      <w:lang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9A9"/>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B59A9"/>
    <w:rPr>
      <w:color w:val="0000FF"/>
      <w:u w:val="single"/>
    </w:rPr>
  </w:style>
  <w:style w:type="paragraph" w:customStyle="1" w:styleId="Header1">
    <w:name w:val="Header1"/>
    <w:basedOn w:val="Normal"/>
    <w:rsid w:val="00FB59A9"/>
    <w:pPr>
      <w:tabs>
        <w:tab w:val="center" w:pos="4320"/>
        <w:tab w:val="right" w:pos="8640"/>
      </w:tabs>
      <w:suppressAutoHyphens/>
    </w:pPr>
    <w:rPr>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readwritethink.org" TargetMode="External"/><Relationship Id="rId7" Type="http://schemas.openxmlformats.org/officeDocument/2006/relationships/hyperlink" Target="http://www.pde.state.pa.us"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1258</Words>
  <Characters>7172</Characters>
  <Application>Microsoft Macintosh Word</Application>
  <DocSecurity>0</DocSecurity>
  <Lines>59</Lines>
  <Paragraphs>16</Paragraphs>
  <ScaleCrop>false</ScaleCrop>
  <Company>EduTech, Inc</Company>
  <LinksUpToDate>false</LinksUpToDate>
  <CharactersWithSpaces>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Rosemary Parmigiani</dc:creator>
  <cp:lastModifiedBy>Rosemary Parmigiani</cp:lastModifiedBy>
  <cp:revision>2</cp:revision>
  <dcterms:created xsi:type="dcterms:W3CDTF">2014-08-28T20:46:00Z</dcterms:created>
  <dcterms:modified xsi:type="dcterms:W3CDTF">2014-08-28T20:46:00Z</dcterms:modified>
</cp:coreProperties>
</file>